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Default Extension="jpg" ContentType="image/jpg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4"/>
        <w:ind w:left="8998"/>
        <w:sectPr>
          <w:pgSz w:w="20160" w:h="12240" w:orient="landscape"/>
          <w:pgMar w:top="260" w:bottom="280" w:left="680" w:right="500"/>
        </w:sectPr>
      </w:pPr>
      <w:r>
        <w:pict>
          <v:shape type="#_x0000_t75" style="width:46.3398pt;height:44.9622pt">
            <v:imagedata o:title="" r:id="rId3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ind w:left="358"/>
      </w:pPr>
      <w:r>
        <w:rPr>
          <w:rFonts w:cs="Arial Narrow" w:hAnsi="Arial Narrow" w:eastAsia="Arial Narrow" w:ascii="Arial Narrow"/>
          <w:b/>
          <w:spacing w:val="0"/>
          <w:w w:val="102"/>
          <w:sz w:val="17"/>
          <w:szCs w:val="17"/>
        </w:rPr>
        <w:t>SKPD</w:t>
      </w:r>
      <w:r>
        <w:rPr>
          <w:rFonts w:cs="Arial Narrow" w:hAnsi="Arial Narrow" w:eastAsia="Arial Narrow" w:ascii="Arial Narrow"/>
          <w:spacing w:val="0"/>
          <w:w w:val="10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66" w:lineRule="auto" w:line="335"/>
        <w:ind w:left="358" w:right="-29"/>
      </w:pPr>
      <w:r>
        <w:rPr>
          <w:rFonts w:cs="Arial Narrow" w:hAnsi="Arial Narrow" w:eastAsia="Arial Narrow" w:ascii="Arial Narrow"/>
          <w:b/>
          <w:w w:val="98"/>
          <w:sz w:val="17"/>
          <w:szCs w:val="17"/>
        </w:rPr>
        <w:t>Pengguna</w:t>
      </w:r>
      <w:r>
        <w:rPr>
          <w:rFonts w:cs="Times New Roman" w:hAnsi="Times New Roman" w:eastAsia="Times New Roman" w:ascii="Times New Roman"/>
          <w:b/>
          <w:spacing w:val="-22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Anggaran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sz w:val="17"/>
          <w:szCs w:val="17"/>
        </w:rPr>
        <w:t>Bendahara</w:t>
      </w:r>
      <w:r>
        <w:rPr>
          <w:rFonts w:cs="Times New Roman" w:hAnsi="Times New Roman" w:eastAsia="Times New Roman" w:ascii="Times New Roman"/>
          <w:b/>
          <w:spacing w:val="-14"/>
          <w:w w:val="98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Pengeluaran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-18"/>
          <w:w w:val="98"/>
          <w:sz w:val="17"/>
          <w:szCs w:val="17"/>
        </w:rPr>
        <w:t>T</w:t>
      </w:r>
      <w:r>
        <w:rPr>
          <w:rFonts w:cs="Arial Narrow" w:hAnsi="Arial Narrow" w:eastAsia="Arial Narrow" w:ascii="Arial Narrow"/>
          <w:b/>
          <w:spacing w:val="0"/>
          <w:w w:val="98"/>
          <w:sz w:val="17"/>
          <w:szCs w:val="17"/>
        </w:rPr>
        <w:t>ahun</w:t>
      </w:r>
      <w:r>
        <w:rPr>
          <w:rFonts w:cs="Times New Roman" w:hAnsi="Times New Roman" w:eastAsia="Times New Roman" w:ascii="Times New Roman"/>
          <w:b/>
          <w:spacing w:val="-14"/>
          <w:w w:val="98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Anggaran</w:t>
      </w:r>
      <w:r>
        <w:rPr>
          <w:rFonts w:cs="Arial Narrow" w:hAnsi="Arial Narrow" w:eastAsia="Arial Narrow" w:ascii="Arial Narrow"/>
          <w:spacing w:val="0"/>
          <w:w w:val="10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lineRule="exact" w:line="140"/>
        <w:ind w:left="358"/>
      </w:pP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17"/>
          <w:szCs w:val="17"/>
        </w:rPr>
        <w:t>Bulan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center"/>
        <w:spacing w:lineRule="exact" w:line="220"/>
        <w:ind w:left="3168" w:right="1433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ERI</w:t>
      </w:r>
      <w:r>
        <w:rPr>
          <w:rFonts w:cs="Arial Narrow" w:hAnsi="Arial Narrow" w:eastAsia="Arial Narrow" w:ascii="Arial Narrow"/>
          <w:b/>
          <w:spacing w:val="-7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14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AH</w:t>
      </w:r>
      <w:r>
        <w:rPr>
          <w:rFonts w:cs="Times New Roman" w:hAnsi="Times New Roman" w:eastAsia="Times New Roman" w:ascii="Times New Roman"/>
          <w:b/>
          <w:spacing w:val="-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VINSI</w:t>
      </w:r>
      <w:r>
        <w:rPr>
          <w:rFonts w:cs="Times New Roman" w:hAnsi="Times New Roman" w:eastAsia="Times New Roman" w:ascii="Times New Roman"/>
          <w:b/>
          <w:spacing w:val="-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4"/>
          <w:w w:val="98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-3"/>
          <w:w w:val="98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5"/>
          <w:w w:val="98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TE</w:t>
      </w:r>
      <w:r>
        <w:rPr>
          <w:rFonts w:cs="Arial Narrow" w:hAnsi="Arial Narrow" w:eastAsia="Arial Narrow" w:ascii="Arial Narrow"/>
          <w:b/>
          <w:spacing w:val="-6"/>
          <w:w w:val="98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9"/>
          <w:w w:val="98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5"/>
          <w:sz w:val="21"/>
          <w:szCs w:val="21"/>
        </w:rPr>
        <w:t>BA</w:t>
      </w:r>
      <w:r>
        <w:rPr>
          <w:rFonts w:cs="Arial Narrow" w:hAnsi="Arial Narrow" w:eastAsia="Arial Narrow" w:ascii="Arial Narrow"/>
          <w:b/>
          <w:spacing w:val="-6"/>
          <w:w w:val="95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5"/>
          <w:w w:val="9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center"/>
        <w:spacing w:before="17" w:lineRule="auto" w:line="306"/>
        <w:ind w:left="1653" w:right="-18"/>
      </w:pP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PE</w:t>
      </w:r>
      <w:r>
        <w:rPr>
          <w:rFonts w:cs="Arial Narrow" w:hAnsi="Arial Narrow" w:eastAsia="Arial Narrow" w:ascii="Arial Narrow"/>
          <w:b/>
          <w:spacing w:val="-6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ESAHAN</w:t>
      </w:r>
      <w:r>
        <w:rPr>
          <w:rFonts w:cs="Times New Roman" w:hAnsi="Times New Roman" w:eastAsia="Times New Roman" w:ascii="Times New Roman"/>
          <w:b/>
          <w:spacing w:val="10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LA</w:t>
      </w:r>
      <w:r>
        <w:rPr>
          <w:rFonts w:cs="Arial Narrow" w:hAnsi="Arial Narrow" w:eastAsia="Arial Narrow" w:ascii="Arial Narrow"/>
          <w:b/>
          <w:spacing w:val="-6"/>
          <w:w w:val="97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RAN</w:t>
      </w:r>
      <w:r>
        <w:rPr>
          <w:rFonts w:cs="Times New Roman" w:hAnsi="Times New Roman" w:eastAsia="Times New Roman" w:ascii="Times New Roman"/>
          <w:b/>
          <w:spacing w:val="-9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5"/>
          <w:w w:val="97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4"/>
          <w:w w:val="97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-9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9"/>
          <w:w w:val="97"/>
          <w:sz w:val="21"/>
          <w:szCs w:val="21"/>
        </w:rPr>
        <w:t>W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ABAN</w:t>
      </w:r>
      <w:r>
        <w:rPr>
          <w:rFonts w:cs="Times New Roman" w:hAnsi="Times New Roman" w:eastAsia="Times New Roman" w:ascii="Times New Roman"/>
          <w:b/>
          <w:spacing w:val="8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BENDAHA</w:t>
      </w:r>
      <w:r>
        <w:rPr>
          <w:rFonts w:cs="Arial Narrow" w:hAnsi="Arial Narrow" w:eastAsia="Arial Narrow" w:ascii="Arial Narrow"/>
          <w:b/>
          <w:spacing w:val="-16"/>
          <w:w w:val="97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11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PE</w:t>
      </w:r>
      <w:r>
        <w:rPr>
          <w:rFonts w:cs="Arial Narrow" w:hAnsi="Arial Narrow" w:eastAsia="Arial Narrow" w:ascii="Arial Narrow"/>
          <w:b/>
          <w:spacing w:val="-6"/>
          <w:w w:val="101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ELUARAN</w:t>
      </w:r>
      <w:r>
        <w:rPr>
          <w:rFonts w:cs="Times New Roman" w:hAnsi="Times New Roman" w:eastAsia="Times New Roman" w:ascii="Times New Roman"/>
          <w:b/>
          <w:spacing w:val="0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(SPJ</w:t>
      </w:r>
      <w:r>
        <w:rPr>
          <w:rFonts w:cs="Times New Roman" w:hAnsi="Times New Roman" w:eastAsia="Times New Roman" w:ascii="Times New Roman"/>
          <w:b/>
          <w:spacing w:val="-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4"/>
          <w:sz w:val="21"/>
          <w:szCs w:val="21"/>
        </w:rPr>
        <w:t>BELAN</w:t>
      </w:r>
      <w:r>
        <w:rPr>
          <w:rFonts w:cs="Arial Narrow" w:hAnsi="Arial Narrow" w:eastAsia="Arial Narrow" w:ascii="Arial Narrow"/>
          <w:b/>
          <w:spacing w:val="-11"/>
          <w:w w:val="94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0"/>
          <w:w w:val="9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9"/>
          <w:w w:val="94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b/>
          <w:spacing w:val="-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INIST</w:t>
      </w:r>
      <w:r>
        <w:rPr>
          <w:rFonts w:cs="Arial Narrow" w:hAnsi="Arial Narrow" w:eastAsia="Arial Narrow" w:ascii="Arial Narrow"/>
          <w:b/>
          <w:spacing w:val="-9"/>
          <w:w w:val="101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5"/>
          <w:w w:val="9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TIF)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98" w:lineRule="exact" w:line="260"/>
      </w:pPr>
      <w:r>
        <w:rPr>
          <w:rFonts w:cs="Arial Narrow" w:hAnsi="Arial Narrow" w:eastAsia="Arial Narrow" w:ascii="Arial Narrow"/>
          <w:b/>
          <w:spacing w:val="0"/>
          <w:w w:val="100"/>
          <w:position w:val="6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6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6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1.02.01.01.</w:t>
      </w:r>
      <w:r>
        <w:rPr>
          <w:rFonts w:cs="Times New Roman" w:hAnsi="Times New Roman" w:eastAsia="Times New Roman" w:ascii="Times New Roman"/>
          <w:b/>
          <w:spacing w:val="13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DINAS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TEN</w:t>
      </w:r>
      <w:r>
        <w:rPr>
          <w:rFonts w:cs="Arial Narrow" w:hAnsi="Arial Narrow" w:eastAsia="Arial Narrow" w:ascii="Arial Narrow"/>
          <w:b/>
          <w:spacing w:val="-7"/>
          <w:w w:val="100"/>
          <w:position w:val="-2"/>
          <w:sz w:val="17"/>
          <w:szCs w:val="17"/>
        </w:rPr>
        <w:t>A</w:t>
      </w:r>
      <w:r>
        <w:rPr>
          <w:rFonts w:cs="Arial Narrow" w:hAnsi="Arial Narrow" w:eastAsia="Arial Narrow" w:ascii="Arial Narrow"/>
          <w:b/>
          <w:spacing w:val="-2"/>
          <w:w w:val="100"/>
          <w:position w:val="-2"/>
          <w:sz w:val="17"/>
          <w:szCs w:val="17"/>
        </w:rPr>
        <w:t>G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position w:val="-2"/>
          <w:sz w:val="17"/>
          <w:szCs w:val="17"/>
        </w:rPr>
        <w:t>KER</w:t>
      </w:r>
      <w:r>
        <w:rPr>
          <w:rFonts w:cs="Arial Narrow" w:hAnsi="Arial Narrow" w:eastAsia="Arial Narrow" w:ascii="Arial Narrow"/>
          <w:b/>
          <w:spacing w:val="-6"/>
          <w:w w:val="98"/>
          <w:position w:val="-2"/>
          <w:sz w:val="17"/>
          <w:szCs w:val="17"/>
        </w:rPr>
        <w:t>J</w:t>
      </w:r>
      <w:r>
        <w:rPr>
          <w:rFonts w:cs="Arial Narrow" w:hAnsi="Arial Narrow" w:eastAsia="Arial Narrow" w:ascii="Arial Narrow"/>
          <w:b/>
          <w:spacing w:val="0"/>
          <w:w w:val="98"/>
          <w:position w:val="-2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-10"/>
          <w:w w:val="98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DAN</w:t>
      </w:r>
      <w:r>
        <w:rPr>
          <w:rFonts w:cs="Times New Roman" w:hAnsi="Times New Roman" w:eastAsia="Times New Roman" w:ascii="Times New Roman"/>
          <w:b/>
          <w:spacing w:val="-8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2"/>
          <w:position w:val="-2"/>
          <w:sz w:val="17"/>
          <w:szCs w:val="17"/>
        </w:rPr>
        <w:t>TRAN</w:t>
      </w:r>
      <w:r>
        <w:rPr>
          <w:rFonts w:cs="Arial Narrow" w:hAnsi="Arial Narrow" w:eastAsia="Arial Narrow" w:ascii="Arial Narrow"/>
          <w:b/>
          <w:spacing w:val="-9"/>
          <w:w w:val="102"/>
          <w:position w:val="-2"/>
          <w:sz w:val="17"/>
          <w:szCs w:val="17"/>
        </w:rPr>
        <w:t>S</w:t>
      </w:r>
      <w:r>
        <w:rPr>
          <w:rFonts w:cs="Arial Narrow" w:hAnsi="Arial Narrow" w:eastAsia="Arial Narrow" w:ascii="Arial Narrow"/>
          <w:b/>
          <w:spacing w:val="-2"/>
          <w:w w:val="104"/>
          <w:position w:val="-2"/>
          <w:sz w:val="17"/>
          <w:szCs w:val="17"/>
        </w:rPr>
        <w:t>M</w:t>
      </w:r>
      <w:r>
        <w:rPr>
          <w:rFonts w:cs="Arial Narrow" w:hAnsi="Arial Narrow" w:eastAsia="Arial Narrow" w:ascii="Arial Narrow"/>
          <w:b/>
          <w:spacing w:val="-1"/>
          <w:w w:val="104"/>
          <w:position w:val="-2"/>
          <w:sz w:val="17"/>
          <w:szCs w:val="17"/>
        </w:rPr>
        <w:t>I</w:t>
      </w:r>
      <w:r>
        <w:rPr>
          <w:rFonts w:cs="Arial Narrow" w:hAnsi="Arial Narrow" w:eastAsia="Arial Narrow" w:ascii="Arial Narrow"/>
          <w:b/>
          <w:spacing w:val="-2"/>
          <w:w w:val="104"/>
          <w:position w:val="-2"/>
          <w:sz w:val="17"/>
          <w:szCs w:val="17"/>
        </w:rPr>
        <w:t>G</w:t>
      </w:r>
      <w:r>
        <w:rPr>
          <w:rFonts w:cs="Arial Narrow" w:hAnsi="Arial Narrow" w:eastAsia="Arial Narrow" w:ascii="Arial Narrow"/>
          <w:b/>
          <w:spacing w:val="0"/>
          <w:w w:val="101"/>
          <w:position w:val="-2"/>
          <w:sz w:val="17"/>
          <w:szCs w:val="17"/>
        </w:rPr>
        <w:t>RASI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lineRule="exact" w:line="200"/>
      </w:pPr>
      <w:r>
        <w:rPr>
          <w:rFonts w:cs="Arial Narrow" w:hAnsi="Arial Narrow" w:eastAsia="Arial Narrow" w:ascii="Arial Narrow"/>
          <w:b/>
          <w:spacing w:val="0"/>
          <w:w w:val="100"/>
          <w:position w:val="3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3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3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NAZRIZAL,</w:t>
      </w:r>
      <w:r>
        <w:rPr>
          <w:rFonts w:cs="Times New Roman" w:hAnsi="Times New Roman" w:eastAsia="Times New Roman" w:ascii="Times New Roman"/>
          <w:b/>
          <w:spacing w:val="-8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S.Sos.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-2"/>
          <w:w w:val="104"/>
          <w:position w:val="-1"/>
          <w:sz w:val="17"/>
          <w:szCs w:val="17"/>
        </w:rPr>
        <w:t>M</w:t>
      </w:r>
      <w:r>
        <w:rPr>
          <w:rFonts w:cs="Arial Narrow" w:hAnsi="Arial Narrow" w:eastAsia="Arial Narrow" w:ascii="Arial Narrow"/>
          <w:b/>
          <w:spacing w:val="0"/>
          <w:w w:val="99"/>
          <w:position w:val="-1"/>
          <w:sz w:val="17"/>
          <w:szCs w:val="17"/>
        </w:rPr>
        <w:t>.Si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37"/>
      </w:pPr>
      <w:r>
        <w:rPr>
          <w:rFonts w:cs="Arial Narrow" w:hAnsi="Arial Narrow" w:eastAsia="Arial Narrow" w:ascii="Arial Narrow"/>
          <w:b/>
          <w:spacing w:val="0"/>
          <w:w w:val="100"/>
          <w:position w:val="2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2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NE</w:t>
      </w:r>
      <w:r>
        <w:rPr>
          <w:rFonts w:cs="Arial Narrow" w:hAnsi="Arial Narrow" w:eastAsia="Arial Narrow" w:ascii="Arial Narrow"/>
          <w:b/>
          <w:spacing w:val="-5"/>
          <w:w w:val="100"/>
          <w:position w:val="0"/>
          <w:sz w:val="17"/>
          <w:szCs w:val="17"/>
        </w:rPr>
        <w:t>L</w:t>
      </w:r>
      <w:r>
        <w:rPr>
          <w:rFonts w:cs="Arial Narrow" w:hAnsi="Arial Narrow" w:eastAsia="Arial Narrow" w:ascii="Arial Narrow"/>
          <w:b/>
          <w:spacing w:val="-11"/>
          <w:w w:val="100"/>
          <w:position w:val="0"/>
          <w:sz w:val="17"/>
          <w:szCs w:val="17"/>
        </w:rPr>
        <w:t>L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Y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4"/>
          <w:position w:val="0"/>
          <w:sz w:val="17"/>
          <w:szCs w:val="17"/>
        </w:rPr>
        <w:t>S</w:t>
      </w:r>
      <w:r>
        <w:rPr>
          <w:rFonts w:cs="Arial Narrow" w:hAnsi="Arial Narrow" w:eastAsia="Arial Narrow" w:ascii="Arial Narrow"/>
          <w:b/>
          <w:spacing w:val="-3"/>
          <w:w w:val="104"/>
          <w:position w:val="0"/>
          <w:sz w:val="17"/>
          <w:szCs w:val="17"/>
        </w:rPr>
        <w:t>U</w:t>
      </w:r>
      <w:r>
        <w:rPr>
          <w:rFonts w:cs="Arial Narrow" w:hAnsi="Arial Narrow" w:eastAsia="Arial Narrow" w:ascii="Arial Narrow"/>
          <w:b/>
          <w:spacing w:val="-4"/>
          <w:w w:val="104"/>
          <w:position w:val="0"/>
          <w:sz w:val="17"/>
          <w:szCs w:val="17"/>
        </w:rPr>
        <w:t>R</w:t>
      </w:r>
      <w:r>
        <w:rPr>
          <w:rFonts w:cs="Arial Narrow" w:hAnsi="Arial Narrow" w:eastAsia="Arial Narrow" w:ascii="Arial Narrow"/>
          <w:b/>
          <w:spacing w:val="-13"/>
          <w:w w:val="104"/>
          <w:position w:val="0"/>
          <w:sz w:val="17"/>
          <w:szCs w:val="17"/>
        </w:rPr>
        <w:t>Y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ANI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65"/>
      </w:pPr>
      <w:r>
        <w:rPr>
          <w:rFonts w:cs="Arial Narrow" w:hAnsi="Arial Narrow" w:eastAsia="Arial Narrow" w:ascii="Arial Narrow"/>
          <w:b/>
          <w:spacing w:val="0"/>
          <w:w w:val="100"/>
          <w:position w:val="2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2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4"/>
          <w:position w:val="0"/>
          <w:sz w:val="17"/>
          <w:szCs w:val="17"/>
        </w:rPr>
        <w:t>2019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15" w:lineRule="exact" w:line="200"/>
      </w:pP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1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Januari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sz w:val="19"/>
          <w:szCs w:val="19"/>
        </w:rPr>
        <w:jc w:val="left"/>
        <w:spacing w:before="10" w:lineRule="exact" w:line="180"/>
      </w:pPr>
      <w:r>
        <w:br w:type="column"/>
      </w: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-44"/>
      </w:pPr>
      <w:r>
        <w:rPr>
          <w:rFonts w:cs="Arial Narrow" w:hAnsi="Arial Narrow" w:eastAsia="Arial Narrow" w:ascii="Arial Narrow"/>
          <w:b/>
          <w:spacing w:val="0"/>
          <w:w w:val="93"/>
          <w:sz w:val="16"/>
          <w:szCs w:val="16"/>
        </w:rPr>
        <w:t>(dal</w:t>
      </w:r>
      <w:r>
        <w:rPr>
          <w:rFonts w:cs="Arial Narrow" w:hAnsi="Arial Narrow" w:eastAsia="Arial Narrow" w:ascii="Arial Narrow"/>
          <w:b/>
          <w:spacing w:val="-5"/>
          <w:w w:val="93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spacing w:val="0"/>
          <w:w w:val="93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93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rupiah)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ectPr>
          <w:type w:val="continuous"/>
          <w:pgSz w:w="20160" w:h="12240" w:orient="landscape"/>
          <w:pgMar w:top="260" w:bottom="280" w:left="680" w:right="500"/>
          <w:cols w:num="4" w:equalWidth="off">
            <w:col w:w="1919" w:space="2619"/>
            <w:col w:w="8225" w:space="4062"/>
            <w:col w:w="834" w:space="478"/>
            <w:col w:w="843"/>
          </w:cols>
        </w:sectPr>
      </w:pP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Hal</w:t>
      </w:r>
      <w:r>
        <w:rPr>
          <w:rFonts w:cs="Arial Narrow" w:hAnsi="Arial Narrow" w:eastAsia="Arial Narrow" w:ascii="Arial Narrow"/>
          <w:b/>
          <w:spacing w:val="-3"/>
          <w:w w:val="88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spacing w:val="-2"/>
          <w:w w:val="88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b/>
          <w:spacing w:val="34"/>
          <w:w w:val="88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:</w:t>
      </w:r>
      <w:r>
        <w:rPr>
          <w:rFonts w:cs="Times New Roman" w:hAnsi="Times New Roman" w:eastAsia="Times New Roman" w:ascii="Times New Roman"/>
          <w:b/>
          <w:spacing w:val="-2"/>
          <w:w w:val="88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9" w:lineRule="exact" w:line="160"/>
        <w:ind w:right="439"/>
      </w:pPr>
      <w:r>
        <w:pict>
          <v:shape type="#_x0000_t202" style="position:absolute;margin-left:38.65pt;margin-top:179.2pt;width:940.15pt;height:399.8pt;mso-position-horizontal-relative:page;mso-position-vertical-relative:page;z-index:-45998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360" w:hRule="exact"/>
                    </w:trPr>
                    <w:tc>
                      <w:tcPr>
                        <w:tcW w:w="1453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6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533" w:right="52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Kode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6"/>
                          <w:ind w:left="414" w:right="40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Rekening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6"/>
                            <w:szCs w:val="16"/>
                          </w:rPr>
                          <w:jc w:val="left"/>
                          <w:spacing w:before="5" w:lineRule="exact" w:line="160"/>
                        </w:pPr>
                        <w:r>
                          <w:rPr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806" w:right="8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Uraian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391" w:right="39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w w:val="90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lah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6"/>
                          <w:ind w:left="341" w:right="30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Anggaran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825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1470" w:right="149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9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89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900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"/>
                          <w:ind w:left="126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Bar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&amp;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4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Jasa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780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1422" w:right="131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3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UP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99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9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U/TU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4"/>
                            <w:szCs w:val="14"/>
                          </w:rPr>
                          <w:jc w:val="center"/>
                          <w:spacing w:lineRule="auto" w:line="274"/>
                          <w:ind w:left="258" w:right="206" w:firstLine="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1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1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lah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4"/>
                            <w:szCs w:val="14"/>
                          </w:rPr>
                          <w:t>(LS+UP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7"/>
                            <w:w w:val="99"/>
                            <w:sz w:val="14"/>
                            <w:szCs w:val="14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U/T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U)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1208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26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Sisa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Pagu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630" w:hRule="exact"/>
                    </w:trPr>
                    <w:tc>
                      <w:tcPr>
                        <w:tcW w:w="1453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2100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16" w:right="300" w:firstLine="16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3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70" w:right="379" w:firstLine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88" w:right="318" w:firstLine="17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39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411" w:right="323" w:firstLine="12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98" w:right="278" w:firstLine="17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4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89" w:right="300" w:firstLine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08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40" w:hRule="exact"/>
                    </w:trPr>
                    <w:tc>
                      <w:tcPr>
                        <w:tcW w:w="145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608" w:right="68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958" w:right="9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81" w:right="55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29" w:right="54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4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63" w:right="5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5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393" w:right="4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6(4+5)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601" w:right="56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7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74" w:right="57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8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405" w:righ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9(7+8)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45" w:right="51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27" w:right="51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30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12(10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+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2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28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13(6+9+12)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29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14(3-13)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DAERAH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40.572.914.355,00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1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1.588.146.354,00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1.588.146.354,00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1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1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1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1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1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1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7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1.588.146.354,00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39"/>
                          <w:ind w:left="77" w:right="-2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38.984.768.001,00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 w:lineRule="auto" w:line="274"/>
                          <w:ind w:left="110" w:right="96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TIDAK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23.683.445.556,00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1.588.146.354,00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1.588.146.354,00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1.588.146.354,00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77" w:right="-2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22.095.299.202,00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Pegawai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23.683.445.556,00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1.588.146.354,00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1.588.146.354,00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1.588.146.354,00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77" w:right="-2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22.095.299.202,00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14.356.657.260,00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70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990.254.869,00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55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990.254.869,00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80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990.254.869,00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77" w:right="-2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13.366.402.391,00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Pokok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PNS/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2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Uang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Representasi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6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1.351.126.066,00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788.667.600,00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788.667.600,00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788.667.600,00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5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10.562.458.466,00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5.1.1.01.0002.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Keluarga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1.542,00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72.646.324,00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72.646.324,00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72.646.324,00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1.040.565.218,00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5.1.1.01.0003.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Jabatan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407.684.900,00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24.350.000,00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24.350.000,00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24.350.000,00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383.334.900,00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5.1.1.01.0004.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Fungsional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525.567.000,00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36.455.000,00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36.455.000,00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36.455.000,00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4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489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5.1.1.01.0005.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9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Fungsional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1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16.300,00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17.250.000,00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17.250.000,00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17.250.000,00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232.866.300,00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5.1.1.01.0006.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Beras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541.592.226,00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42.727.800,00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42.727.800,00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42.727.800,00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498.864.426,00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5.1.1.01.0007.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Iuran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inan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4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Kecelakaan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Kerja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1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27.493.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9"/>
                            <w:w w:val="100"/>
                            <w:sz w:val="16"/>
                            <w:szCs w:val="16"/>
                          </w:rPr>
                          <w:t>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9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1.892.820,00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7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1.892.820,00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1.892.820,00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25.600.191,00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5.1.1.01.0008.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Iuran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inan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4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atian/Uang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Duka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7"/>
                            <w:w w:val="100"/>
                            <w:sz w:val="16"/>
                            <w:szCs w:val="16"/>
                          </w:rPr>
                          <w:t>W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afa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9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ewas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81.768.958,00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9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5.678.418,00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7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5.678.418,00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5.678.418,00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76.090.540,00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5.1.1.01.0009.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PPh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Khusus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57.838.693,00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60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575.921,00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8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575.921,00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1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575.921,00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57.262.772,00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5.1.1.01.0010.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bulatan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8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258.564,00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67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10.986,00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66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10.986,00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10.986,00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48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247.578,00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5.1.1.02.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1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bahan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w w:val="92"/>
                            <w:sz w:val="16"/>
                            <w:szCs w:val="16"/>
                          </w:rPr>
                          <w:t>Penghasilan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7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PNS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9.312.574.474,00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70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597.891.485,00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55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597.891.485,00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80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597.891.485,00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48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8.714.682.989,00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5.1.1.02.0001.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 w:lineRule="auto" w:line="274"/>
                          <w:ind w:left="110" w:right="52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5"/>
                            <w:w w:val="9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94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4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bahan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Penghasilan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berdasarkan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7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beban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kerja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9.312.574.474,00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597.891.485,00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597.891.485,00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597.891.485,00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8.714.682.989,00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5.1.1.06.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0"/>
                            <w:sz w:val="16"/>
                            <w:szCs w:val="16"/>
                          </w:rPr>
                          <w:t>Insentif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ungutan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0"/>
                            <w:sz w:val="16"/>
                            <w:szCs w:val="16"/>
                          </w:rPr>
                          <w:t>Retribusi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Daerah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6" w:right="-3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14.213.822,00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14.213.822,00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142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Arial Narrow" w:hAnsi="Arial Narrow" w:eastAsia="Arial Narrow" w:ascii="Arial Narrow"/>
          <w:b/>
          <w:spacing w:val="0"/>
          <w:w w:val="92"/>
          <w:position w:val="-1"/>
          <w:sz w:val="16"/>
          <w:szCs w:val="16"/>
        </w:rPr>
        <w:t>Anggaran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6"/>
          <w:szCs w:val="16"/>
        </w:rPr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9"/>
        <w:ind w:right="196"/>
        <w:sectPr>
          <w:type w:val="continuous"/>
          <w:pgSz w:w="20160" w:h="12240" w:orient="landscape"/>
          <w:pgMar w:top="260" w:bottom="280" w:left="680" w:right="500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5.1.1.06.0015.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16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Insentif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ungutan</w:t>
            </w:r>
            <w:r>
              <w:rPr>
                <w:rFonts w:cs="Times New Roman" w:hAnsi="Times New Roman" w:eastAsia="Times New Roman" w:ascii="Times New Roman"/>
                <w:b/>
                <w:spacing w:val="1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Retribusi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Kekayaan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14.213.822,00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14.213.822,00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08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</w:t>
            </w:r>
            <w:r>
              <w:rPr>
                <w:rFonts w:cs="Arial Narrow" w:hAnsi="Arial Narrow" w:eastAsia="Arial Narrow" w:ascii="Arial Narrow"/>
                <w:b/>
                <w:spacing w:val="-8"/>
                <w:w w:val="93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7" w:right="-3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16.889.468.799,00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77" w:right="-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16.889.468.799,00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Pelayanan</w:t>
            </w:r>
            <w:r>
              <w:rPr>
                <w:rFonts w:cs="Times New Roman" w:hAnsi="Times New Roman" w:eastAsia="Times New Roman" w:ascii="Times New Roman"/>
                <w:b/>
                <w:spacing w:val="-22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d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inistrasi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Perkantoran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2.677.279.093,00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2.677.279.093,00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enyurat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79.420.050,00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79.420.050,00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001.5.2.1.04.0001.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Pegawai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Honorer</w:t>
            </w:r>
            <w:r>
              <w:rPr>
                <w:rFonts w:cs="Arial Narrow" w:hAnsi="Arial Narrow" w:eastAsia="Arial Narrow" w:ascii="Arial Narrow"/>
                <w:b/>
                <w:spacing w:val="1"/>
                <w:w w:val="92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idak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etap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9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perangko,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aterai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benda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pos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57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unikasi,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Daya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Air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626.258.000,00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626.258.000,00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telepon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395.462.000,00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395.462.000,00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3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kawat/faks</w:t>
            </w:r>
            <w:r>
              <w:rPr>
                <w:rFonts w:cs="Arial Narrow" w:hAnsi="Arial Narrow" w:eastAsia="Arial Narrow" w:ascii="Arial Narrow"/>
                <w:b/>
                <w:spacing w:val="-10"/>
                <w:w w:val="92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ili/internet/VPN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123.996.000,00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123.996.000,00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6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Kebersihan,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95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Sopir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1.259.083.000,00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1.259.083.000,00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Kebersihan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304.292.160,00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304.292.160,00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Sopir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34.260.210,00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34.260.210,00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003.5.2.2.24.0007.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252.505.590,00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252.505.590,00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53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NumType w:start="2"/>
          <w:pgMar w:header="1497" w:footer="0" w:top="1680" w:bottom="280" w:left="680" w:right="500"/>
          <w:headerReference w:type="default" r:id="rId4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003.5.2.2.31.0002.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Cleaning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Service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293.625.040,00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293.625.040,00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ulis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6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2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cetakan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75.459.000,00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75.459.000,00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39.959.500,00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39.959.500,00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35.499.500,00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35.499.500,00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ponen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Instalasi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Listrik/Penerangan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1"/>
            </w:pP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26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listrik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elektronik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9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Bacaan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Perundang-Undangan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surat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kabar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ajalah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64"/>
            </w:pPr>
            <w:r>
              <w:rPr>
                <w:rFonts w:cs="Arial Narrow" w:hAnsi="Arial Narrow" w:eastAsia="Arial Narrow" w:ascii="Arial Narrow"/>
                <w:b/>
                <w:w w:val="95"/>
                <w:sz w:val="16"/>
                <w:szCs w:val="16"/>
              </w:rPr>
              <w:t>Rapat-Rapat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Koordinasi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Konsultasi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368.819.043,00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368.819.043,00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76.629.043,00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76.629.043,00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9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asi,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Dok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entasi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ental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Fisik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Pencer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ah/Rohaniwan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6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Prasarana</w:t>
            </w:r>
            <w:r>
              <w:rPr>
                <w:rFonts w:cs="Times New Roman" w:hAnsi="Times New Roman" w:eastAsia="Times New Roman" w:ascii="Times New Roman"/>
                <w:b/>
                <w:spacing w:val="-22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2.030.895.378,00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2.030.895.378,00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ebeleur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001.5.2.3.30.0001.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Pejabat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001.5.2.3.30.0007.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ari</w:t>
            </w:r>
            <w:r>
              <w:rPr>
                <w:rFonts w:cs="Times New Roman" w:hAnsi="Times New Roman" w:eastAsia="Times New Roman" w:ascii="Times New Roman"/>
                <w:b/>
                <w:spacing w:val="7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Arsip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Pejabat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puter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Jaringan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puterisasi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239.349.688,00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239.349.688,00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002.5.2.3.29.0004.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Personal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002.5.2.3.29.0006.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Printer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7.949.688,00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7.949.688,00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7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409.641.000,00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409.641.000,00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005.5.2.2.18.0003.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6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Bangunan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409.641.000,00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409.641.000,00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Kendaraan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Dinas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perasional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006.5.2.2.04.0002.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ilik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Service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Penggantian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Suku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Cadang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Pajak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Kendaraan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ebeleur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008.5.2.2.18.0002.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6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Rehabilitasi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Sedang/Berat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019.5.2.3.49.0001.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002.371.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Perlengkapan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264.628.690,00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264.628.690,00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371.5.2.2.01.0005.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71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kebersihan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bersih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54.654.690,00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54.654.690,00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36.278.000,00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36.278.000,00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371.5.2.3.27.0005.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Kantor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173.696.000,00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173.696.000,00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002.386.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386.5.2.2.01.0007.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pengisian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tabung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ad</w:t>
            </w:r>
            <w:r>
              <w:rPr>
                <w:rFonts w:cs="Arial Narrow" w:hAnsi="Arial Narrow" w:eastAsia="Arial Narrow" w:ascii="Arial Narrow"/>
                <w:b/>
                <w:spacing w:val="-4"/>
                <w:w w:val="94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kebakaran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386.5.2.2.18.0002.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6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Disiplin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8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Beserta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Perlengkapannya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Harian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(PDH)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Kapasitas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5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5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ber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Daya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72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pl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entasi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001.5.2.2.30.0001.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Kontribusi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Pelatihan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Pelaporan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Capaian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Keuangan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828.326.500,00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828.326.500,00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Penyusunan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Perencanaan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Penganggaran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6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Penatausahaan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328.930.000,00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328.930.000,00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235.350.000,00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235.350.000,00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Pengelola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SIPKD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002.5.2.1.01.0025.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96"/>
                <w:sz w:val="16"/>
                <w:szCs w:val="16"/>
              </w:rPr>
              <w:t>IMG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AJI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PNSD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31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Penyusunan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Laporan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Capaian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Ikhtisar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Realisasi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215.342.000,00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215.342.000,00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77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eriksa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Hasil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003.5.2.1.01.0031.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003.5.2.2.24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Kajian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8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Pengendalian</w:t>
            </w:r>
            <w:r>
              <w:rPr>
                <w:rFonts w:cs="Times New Roman" w:hAnsi="Times New Roman" w:eastAsia="Times New Roman" w:ascii="Times New Roman"/>
                <w:b/>
                <w:spacing w:val="-2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Aset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170.094.500,00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170.094.500,00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019.5.2.1.01.0002.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019.5.2.1.01.0004.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Pengelola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Asset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Kualitas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6.757.486.800,00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6.757.486.800,00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5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6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1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75.587.500,00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75.587.500,00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irausaha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Baru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192.894.000,00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192.894.000,00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16.624.000,00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16.624.000,00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3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Pendidikan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UPTD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BLK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Payak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buh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2.434.359.000,00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2.434.359.000,00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29.591.000,00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29.591.000,00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3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Penghargaan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(hadiah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bentuk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benda)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489.186.000,00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489.186.000,00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356.830.000,00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356.830.000,00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456.100.000,00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456.100.000,00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33.744.000,00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33.744.000,00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003.5.2.3.22.0006.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Perkakas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Bengkel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Kayu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003.5.2.3.29.0004.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Personal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Akreditasi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both"/>
              <w:spacing w:before="55" w:lineRule="auto" w:line="274"/>
              <w:ind w:left="110" w:right="78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Pusat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233.660.000,00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233.660.000,00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Pelayanan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indak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edik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005.5.2.2.08.0001.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obilitas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kursi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tenda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5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sound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syst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Klinik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147.571.000,00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147.571.000,00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62"/>
            </w:pP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onitoring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Progr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6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(LPK)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Kab/Kota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49.581.000,00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49.581.000,00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5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Negeri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201.320.000,00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201.320.000,00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009.5.2.2.02.0007.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Percontohan/Pr</w:t>
            </w:r>
            <w:r>
              <w:rPr>
                <w:rFonts w:cs="Arial Narrow" w:hAnsi="Arial Narrow" w:eastAsia="Arial Narrow" w:ascii="Arial Narrow"/>
                <w:b/>
                <w:spacing w:val="-17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8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Pengukuran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89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akro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77.628.000,00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77.628.000,00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Uji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Sertifikasi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petensi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etedologi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Pelatihan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Belanja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Sertifikasi/kalibrasi/akreditasi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1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Upgrading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produktivitas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138.906.000,00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138.906.000,00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4"/>
                <w:w w:val="9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orkshop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226.060.000,00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226.060.000,00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50.254.000,00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50.254.000,00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8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otivasi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Berprestasi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244.768.000,00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244.768.000,00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5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404.019.000,00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404.019.000,00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278.958.000,00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278.958.000,00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Kewirausahaan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andiri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199.383.300,00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199.383.300,00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6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Pendidikan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UPTD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BLK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Padang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Panjang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019.5.2.1.04.0010.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21.187.000,00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21.187.000,00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3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Penghargaan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(hadiah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bentuk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benda)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284.326.000,00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284.326.000,00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019.5.2.2.10.0009.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373.360.000,00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373.360.000,00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69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Diverifikasi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1.805.085.000,00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1.805.085.000,00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48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(LPTKS)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Indonesia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(PPTKIS)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69.864.600,00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69.864.600,00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3.921.600,00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3.921.600,00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2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eran</w:t>
            </w:r>
            <w:r>
              <w:rPr>
                <w:rFonts w:cs="Times New Roman" w:hAnsi="Times New Roman" w:eastAsia="Times New Roman" w:ascii="Times New Roman"/>
                <w:b/>
                <w:spacing w:val="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(job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fair)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416.940.000,00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416.940.000,00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5.428.500,00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5.428.500,00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53.796.500,00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53.796.500,00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kursi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tenda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5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sound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syst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Pelaksana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Khusus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(BKK)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BKK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131.217.000,00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131.217.000,00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742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osi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Perluasan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elalui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3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andiri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245.263.000,00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245.263.000,00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6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4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4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Negeri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136.894.000,00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136.894.000,00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Ketran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3.132.800,00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3.132.800,00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Penyuluhan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Jabatan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Kepada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013.5.2.1.04.0010.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78"/>
            </w:pP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onitoring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1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rientasi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Antar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Antar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(AKAD)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on-line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132.921.000,00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132.921.000,00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35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89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Pasar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osi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Perluasan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elalui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eknologi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una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4.757.500,00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4.757.500,00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 w:lineRule="auto" w:line="274"/>
              <w:ind w:left="110" w:right="71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Indonesia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(TKI)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Pra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berangkatan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65.931.000,00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65.931.000,00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079.023.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04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Pasar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(IPK)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023.5.2.2.03.0007.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paket/pengir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46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For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rup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Diskusi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3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Pengendalian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(TKA)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Perlindungan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688.056.300,00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688.056.300,00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2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Prosedur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Penyelesaian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Perselisihan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Hubungan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Industrial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62.047.800,00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62.047.800,00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29.934.300,00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29.934.300,00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001.5.2.2.33.0001.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V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akasi.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Upah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-1"/>
                <w:w w:val="93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42.976.000,00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42.976.000,00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26.508.000,00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26.508.000,00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23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Times New Roman" w:hAnsi="Times New Roman" w:eastAsia="Times New Roman" w:ascii="Times New Roman"/>
                <w:b/>
                <w:spacing w:val="-2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ingkat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81.772.000,00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81.772.000,00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Dewan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Pengupahan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Kota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Penetapan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007.5.2.1.01.0030.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Penetapan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Upah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-1"/>
                <w:w w:val="93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Provinsi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41.570.000,00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41.570.000,00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007.5.2.2.33.0001.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V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akasi.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0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berdayaan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5"/>
                <w:w w:val="89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ripatit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Ka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/Kota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Provinsi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66.307.000,00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66.307.000,00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4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Struktur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Skala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98.602.000,00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98.602.000,00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95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cara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buatan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PP/PKB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41.906.200,00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41.906.200,00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berdayaan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Bipartit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41.491.500,00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41.491.500,00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Sosial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4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727"/>
            </w:pPr>
            <w:r>
              <w:rPr>
                <w:rFonts w:cs="Arial Narrow" w:hAnsi="Arial Narrow" w:eastAsia="Arial Narrow" w:ascii="Arial Narrow"/>
                <w:b/>
                <w:w w:val="91"/>
                <w:sz w:val="16"/>
                <w:szCs w:val="16"/>
              </w:rPr>
              <w:t>Perlindungan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-2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948.585.350,00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948.585.350,00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Pengujian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Lingkungan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001.5.2.2.02.0005.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172.220.000,00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172.220.000,00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obilitas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2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8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eriksaan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(K3)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perusahaan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4.608.200,00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4.608.200,00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paket/pengir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Penanganan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Kasus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106.859.950,00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106.859.950,00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Penyidik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Pegawai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Negeri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Sipil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4.023.200,00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4.023.200,00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3.766.750,00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3.766.750,00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Penerapan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anaj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7"/>
                <w:sz w:val="16"/>
                <w:szCs w:val="16"/>
              </w:rPr>
              <w:t>(</w:t>
            </w:r>
            <w:r>
              <w:rPr>
                <w:rFonts w:cs="Arial Narrow" w:hAnsi="Arial Narrow" w:eastAsia="Arial Narrow" w:ascii="Arial Narrow"/>
                <w:b/>
                <w:spacing w:val="-2"/>
                <w:w w:val="97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97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7"/>
                <w:sz w:val="16"/>
                <w:szCs w:val="16"/>
              </w:rPr>
              <w:t>K3)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7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178.881.000,00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178.881.000,00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Panitia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(P2K3)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75.151.000,00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75.151.000,00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Akreditasi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012.5.2.2.19.0006.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5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konsultansi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survellen/asse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012.5.2.2.24.0003.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akreditasi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012.5.2.2.24.0005.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kalibrasi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012.5.2.2.30.0005.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Kontribusi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Keanggotaan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eriksaan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obat-obatan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3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Kader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(KNK)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70.083.400,00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70.083.400,00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6.608.400,00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6.608.400,00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Perbaikan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Prasarana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3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73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-2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9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9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001.5.2.2.24.0005.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kalibrasi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002.5.2.3.36.0060.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0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002.5.2.3.42.0002.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0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Kualitas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Udara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Intensifikasi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Ekstensifikasi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Retribusi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27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Percepatan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Infrastruktur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Pada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Kawasan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Khusus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ertinggal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648.386.378,00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648.386.378,00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8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Ekon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Sosial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Budaya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Satuan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2.590.050,00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2.590.050,00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6.910.450,00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6.910.450,00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49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Kawasan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3.501.250,00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3.501.250,00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1.491.500,00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1.491.500,00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Keter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7"/>
                <w:w w:val="95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arga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ras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322.165.678,00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322.165.678,00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6.505.678,00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6.505.678,00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obat-obatan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20.902.000,00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20.902.000,00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82.764.000,00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82.764.000,00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8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Penataan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Persebaran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Penduduk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arga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90.720.700,00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90.720.700,00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2.835.700,00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2.835.700,00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8"/>
          <w:szCs w:val="8"/>
        </w:rPr>
        <w:jc w:val="left"/>
        <w:spacing w:before="4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45" w:hRule="exact"/>
        </w:trPr>
        <w:tc>
          <w:tcPr>
            <w:tcW w:w="1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7"/>
              <w:ind w:left="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7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6"/>
              <w:ind w:left="29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7" w:hRule="exact"/>
        </w:trPr>
        <w:tc>
          <w:tcPr>
            <w:tcW w:w="35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87"/>
              <w:ind w:left="21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0"/>
              <w:ind w:left="1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40.572.914.355,00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92"/>
              <w:ind w:right="3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86"/>
              <w:ind w:left="2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1.588.146.354,00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0"/>
              <w:ind w:left="2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1.588.146.354,00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99"/>
              <w:ind w:right="27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99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99"/>
              <w:ind w:right="27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99"/>
              <w:ind w:right="27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99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99"/>
              <w:ind w:right="3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1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1.588.146.354,00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2"/>
              <w:ind w:left="2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38.984.768.001,00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00" w:hRule="exact"/>
        </w:trPr>
        <w:tc>
          <w:tcPr>
            <w:tcW w:w="13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35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Pener</w:t>
            </w:r>
            <w:r>
              <w:rPr>
                <w:rFonts w:cs="Arial Narrow" w:hAnsi="Arial Narrow" w:eastAsia="Arial Narrow" w:ascii="Arial Narrow"/>
                <w:b/>
                <w:spacing w:val="-5"/>
                <w:w w:val="88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8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8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SP2D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1.588.146.354,00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1.588.146.354,00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1.588.146.354,00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Potongan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Pajak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2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47.925.453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47.925.453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47.925.453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c.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1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 w:lineRule="exact" w:line="160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position w:val="-2"/>
                <w:sz w:val="16"/>
                <w:szCs w:val="16"/>
              </w:rPr>
              <w:t>d.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position w:val="-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position w:val="-2"/>
                <w:sz w:val="16"/>
                <w:szCs w:val="16"/>
              </w:rPr>
              <w:t>PPh-23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position w:val="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5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Lain-lain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7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Pener</w:t>
            </w:r>
            <w:r>
              <w:rPr>
                <w:rFonts w:cs="Arial Narrow" w:hAnsi="Arial Narrow" w:eastAsia="Arial Narrow" w:ascii="Arial Narrow"/>
                <w:b/>
                <w:spacing w:val="-5"/>
                <w:w w:val="89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9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1.636.071.807,00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1.636.071.807,00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1.636.071.807,00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7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3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122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Pengeluaran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3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SPJ(LS+UP</w:t>
            </w:r>
            <w:r>
              <w:rPr>
                <w:rFonts w:cs="Arial Narrow" w:hAnsi="Arial Narrow" w:eastAsia="Arial Narrow" w:ascii="Arial Narrow"/>
                <w:b/>
                <w:spacing w:val="-13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U/TU)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1.588.146.354,00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1.588.146.354,00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1.588.146.354,00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Penyetoran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Pajak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2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603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47.925.453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60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47.925.453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47.925.453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6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c.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7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33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Lain-lain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66" w:lineRule="exact" w:line="140"/>
              <w:ind w:right="-1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position w:val="-3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position w:val="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Pengeluaran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3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4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1.636.071.807,00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1.636.071.807,00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4"/>
              <w:ind w:right="5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4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4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4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4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4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1.636.071.807,00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300" w:hRule="exact"/>
        </w:trPr>
        <w:tc>
          <w:tcPr>
            <w:tcW w:w="1324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Saldo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5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sz w:val="19"/>
          <w:szCs w:val="19"/>
        </w:rPr>
        <w:jc w:val="left"/>
        <w:spacing w:before="7" w:lineRule="exact" w:line="180"/>
        <w:sectPr>
          <w:pgMar w:header="0" w:footer="0" w:top="260" w:bottom="280" w:left="680" w:right="500"/>
          <w:headerReference w:type="default" r:id="rId5"/>
          <w:pgSz w:w="20160" w:h="12240" w:orient="landscape"/>
        </w:sectPr>
      </w:pPr>
      <w:r>
        <w:rPr>
          <w:sz w:val="19"/>
          <w:szCs w:val="19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center"/>
        <w:spacing w:before="47"/>
        <w:ind w:left="2177" w:right="447"/>
      </w:pPr>
      <w:r>
        <w:rPr>
          <w:rFonts w:cs="Arial Narrow" w:hAnsi="Arial Narrow" w:eastAsia="Arial Narrow" w:ascii="Arial Narrow"/>
          <w:b/>
          <w:spacing w:val="-2"/>
          <w:w w:val="99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2"/>
          <w:sz w:val="16"/>
          <w:szCs w:val="16"/>
        </w:rPr>
        <w:t>engetahui,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center"/>
        <w:spacing w:lineRule="exact" w:line="180"/>
        <w:ind w:left="1708" w:right="-33"/>
      </w:pP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PE</w:t>
      </w:r>
      <w:r>
        <w:rPr>
          <w:rFonts w:cs="Arial Narrow" w:hAnsi="Arial Narrow" w:eastAsia="Arial Narrow" w:ascii="Arial Narrow"/>
          <w:b/>
          <w:spacing w:val="-5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</w:rPr>
        <w:t>GG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U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4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-2"/>
          <w:w w:val="104"/>
          <w:position w:val="-1"/>
          <w:sz w:val="17"/>
          <w:szCs w:val="17"/>
        </w:rPr>
        <w:t>GG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ARAN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center"/>
        <w:spacing w:before="39"/>
        <w:ind w:left="-32" w:right="1594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95"/>
          <w:sz w:val="16"/>
          <w:szCs w:val="16"/>
        </w:rPr>
        <w:t>Padang,</w:t>
      </w:r>
      <w:r>
        <w:rPr>
          <w:rFonts w:cs="Times New Roman" w:hAnsi="Times New Roman" w:eastAsia="Times New Roman" w:ascii="Times New Roman"/>
          <w:b/>
          <w:spacing w:val="-11"/>
          <w:w w:val="95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31</w:t>
      </w:r>
      <w:r>
        <w:rPr>
          <w:rFonts w:cs="Times New Roman" w:hAnsi="Times New Roman" w:eastAsia="Times New Roman" w:ascii="Times New Roman"/>
          <w:b/>
          <w:spacing w:val="-8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Januari</w:t>
      </w:r>
      <w:r>
        <w:rPr>
          <w:rFonts w:cs="Times New Roman" w:hAnsi="Times New Roman" w:eastAsia="Times New Roman" w:ascii="Times New Roman"/>
          <w:b/>
          <w:spacing w:val="-7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2019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9"/>
          <w:szCs w:val="19"/>
        </w:rPr>
        <w:jc w:val="left"/>
        <w:spacing w:lineRule="exact" w:line="180"/>
      </w:pPr>
      <w:r>
        <w:rPr>
          <w:sz w:val="19"/>
          <w:szCs w:val="19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center"/>
        <w:spacing w:lineRule="exact" w:line="180"/>
        <w:ind w:left="317" w:right="1872"/>
        <w:sectPr>
          <w:type w:val="continuous"/>
          <w:pgSz w:w="20160" w:h="12240" w:orient="landscape"/>
          <w:pgMar w:top="260" w:bottom="280" w:left="680" w:right="500"/>
          <w:cols w:num="2" w:equalWidth="off">
            <w:col w:w="3405" w:space="12512"/>
            <w:col w:w="3063"/>
          </w:cols>
        </w:sectPr>
      </w:pP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PPK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2"/>
          <w:position w:val="-1"/>
          <w:sz w:val="17"/>
          <w:szCs w:val="17"/>
        </w:rPr>
        <w:t>SKPD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49" w:lineRule="exact" w:line="180"/>
        <w:ind w:left="1812"/>
        <w:sectPr>
          <w:type w:val="continuous"/>
          <w:pgSz w:w="20160" w:h="12240" w:orient="landscape"/>
          <w:pgMar w:top="260" w:bottom="280" w:left="680" w:right="500"/>
        </w:sectPr>
      </w:pPr>
      <w:r>
        <w:rPr>
          <w:rFonts w:cs="Arial Narrow" w:hAnsi="Arial Narrow" w:eastAsia="Arial Narrow" w:ascii="Arial Narrow"/>
          <w:b/>
          <w:w w:val="101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NAZRIZAL,</w:t>
      </w:r>
      <w:r>
        <w:rPr>
          <w:rFonts w:cs="Arial Narrow" w:hAnsi="Arial Narrow" w:eastAsia="Arial Narrow" w:ascii="Arial Narrow"/>
          <w:b/>
          <w:spacing w:val="-4"/>
          <w:w w:val="100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S.Sos.</w:t>
      </w:r>
      <w:r>
        <w:rPr>
          <w:rFonts w:cs="Arial Narrow" w:hAnsi="Arial Narrow" w:eastAsia="Arial Narrow" w:ascii="Arial Narrow"/>
          <w:b/>
          <w:spacing w:val="-5"/>
          <w:w w:val="100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17"/>
          <w:szCs w:val="17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2"/>
          <w:w w:val="100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.S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83"/>
          <w:sz w:val="17"/>
          <w:szCs w:val="17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5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15"/>
          <w:w w:val="104"/>
          <w:position w:val="-1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-11"/>
          <w:w w:val="100"/>
          <w:position w:val="-1"/>
          <w:sz w:val="17"/>
          <w:szCs w:val="17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-11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VI</w:t>
      </w:r>
      <w:r>
        <w:rPr>
          <w:rFonts w:cs="Arial Narrow" w:hAnsi="Arial Narrow" w:eastAsia="Arial Narrow" w:ascii="Arial Narrow"/>
          <w:b/>
          <w:spacing w:val="7"/>
          <w:w w:val="100"/>
          <w:position w:val="-1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DANUS,</w:t>
      </w:r>
      <w:r>
        <w:rPr>
          <w:rFonts w:cs="Arial Narrow" w:hAnsi="Arial Narrow" w:eastAsia="Arial Narrow" w:ascii="Arial Narrow"/>
          <w:b/>
          <w:spacing w:val="-5"/>
          <w:w w:val="100"/>
          <w:position w:val="-1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  <w:t>.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pacing w:before="38"/>
        <w:ind w:left="1719" w:right="-44"/>
      </w:pP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NIP.</w:t>
      </w:r>
      <w:r>
        <w:rPr>
          <w:rFonts w:cs="Times New Roman" w:hAnsi="Times New Roman" w:eastAsia="Times New Roman" w:ascii="Times New Roman"/>
          <w:b/>
          <w:spacing w:val="-8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1970</w:t>
      </w:r>
      <w:r>
        <w:rPr>
          <w:rFonts w:cs="Arial Narrow" w:hAnsi="Arial Narrow" w:eastAsia="Arial Narrow" w:ascii="Arial Narrow"/>
          <w:b/>
          <w:spacing w:val="-6"/>
          <w:w w:val="100"/>
          <w:sz w:val="16"/>
          <w:szCs w:val="16"/>
        </w:rPr>
        <w:t>0</w:t>
      </w:r>
      <w:r>
        <w:rPr>
          <w:rFonts w:cs="Arial Narrow" w:hAnsi="Arial Narrow" w:eastAsia="Arial Narrow" w:ascii="Arial Narrow"/>
          <w:b/>
          <w:spacing w:val="-11"/>
          <w:w w:val="100"/>
          <w:sz w:val="16"/>
          <w:szCs w:val="16"/>
        </w:rPr>
        <w:t>1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14</w:t>
      </w:r>
      <w:r>
        <w:rPr>
          <w:rFonts w:cs="Times New Roman" w:hAnsi="Times New Roman" w:eastAsia="Times New Roman" w:ascii="Times New Roman"/>
          <w:b/>
          <w:spacing w:val="-1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198902</w:t>
      </w:r>
      <w:r>
        <w:rPr>
          <w:rFonts w:cs="Times New Roman" w:hAnsi="Times New Roman" w:eastAsia="Times New Roman" w:ascii="Times New Roman"/>
          <w:b/>
          <w:spacing w:val="-12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</w:t>
      </w:r>
      <w:r>
        <w:rPr>
          <w:rFonts w:cs="Times New Roman" w:hAnsi="Times New Roman" w:eastAsia="Times New Roman" w:ascii="Times New Roman"/>
          <w:b/>
          <w:spacing w:val="-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001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pacing w:before="38"/>
        <w:ind w:left="32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NIP.</w:t>
      </w:r>
      <w:r>
        <w:rPr>
          <w:rFonts w:cs="Times New Roman" w:hAnsi="Times New Roman" w:eastAsia="Times New Roman" w:ascii="Times New Roman"/>
          <w:b/>
          <w:spacing w:val="-1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19670127</w:t>
      </w:r>
      <w:r>
        <w:rPr>
          <w:rFonts w:cs="Times New Roman" w:hAnsi="Times New Roman" w:eastAsia="Times New Roman" w:ascii="Times New Roman"/>
          <w:b/>
          <w:spacing w:val="-14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199003</w:t>
      </w:r>
      <w:r>
        <w:rPr>
          <w:rFonts w:cs="Times New Roman" w:hAnsi="Times New Roman" w:eastAsia="Times New Roman" w:ascii="Times New Roman"/>
          <w:b/>
          <w:spacing w:val="-12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spacing w:val="-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003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sectPr>
      <w:type w:val="continuous"/>
      <w:pgSz w:w="20160" w:h="12240" w:orient="landscape"/>
      <w:pgMar w:top="260" w:bottom="280" w:left="680" w:right="500"/>
      <w:cols w:num="2" w:equalWidth="off">
        <w:col w:w="3392" w:space="12400"/>
        <w:col w:w="3188"/>
      </w:cols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936.2pt;margin-top:75.9182pt;width:41.2166pt;height:9.95pt;mso-position-horizontal-relative:page;mso-position-vertical-relative:page;z-index:-45998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16"/>
                    <w:szCs w:val="16"/>
                  </w:rPr>
                  <w:jc w:val="left"/>
                  <w:spacing w:lineRule="exact" w:line="180"/>
                  <w:ind w:left="20"/>
                </w:pP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Hal</w:t>
                </w:r>
                <w:r>
                  <w:rPr>
                    <w:rFonts w:cs="Arial Narrow" w:hAnsi="Arial Narrow" w:eastAsia="Arial Narrow" w:ascii="Arial Narrow"/>
                    <w:b/>
                    <w:spacing w:val="-3"/>
                    <w:w w:val="88"/>
                    <w:sz w:val="16"/>
                    <w:szCs w:val="16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w w:val="88"/>
                    <w:sz w:val="16"/>
                    <w:szCs w:val="16"/>
                  </w:rPr>
                  <w:t>m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an</w:t>
                </w:r>
                <w:r>
                  <w:rPr>
                    <w:rFonts w:cs="Times New Roman" w:hAnsi="Times New Roman" w:eastAsia="Times New Roman" w:ascii="Times New Roman"/>
                    <w:b/>
                    <w:spacing w:val="34"/>
                    <w:w w:val="88"/>
                    <w:sz w:val="16"/>
                    <w:szCs w:val="16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"/>
                    <w:w w:val="88"/>
                    <w:sz w:val="16"/>
                    <w:szCs w:val="16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2"/>
                    <w:w w:val="88"/>
                    <w:sz w:val="16"/>
                    <w:szCs w:val="16"/>
                  </w:rPr>
                </w:r>
                <w:r>
                  <w:fldChar w:fldCharType="begin"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100"/>
                    <w:sz w:val="16"/>
                    <w:szCs w:val="16"/>
                  </w:rPr>
                  <w:instrText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100"/>
                    <w:sz w:val="16"/>
                    <w:szCs w:val="16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theme" Target="theme/theme1.xml"/><Relationship Id="rId3" Type="http://schemas.openxmlformats.org/officeDocument/2006/relationships/image" Target="media/image1.jpg"/><Relationship Id="rId4" Type="http://schemas.openxmlformats.org/officeDocument/2006/relationships/header" Target="header1.xml"/><Relationship Id="rId5" Type="http://schemas.openxmlformats.org/officeDocument/2006/relationships/header" Target="header2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